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927B6" w14:textId="7202E661"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173C38" w:rsidRPr="00173C38">
        <w:rPr>
          <w:rFonts w:ascii="Calibri" w:eastAsia="Times New Roman" w:hAnsi="Calibri" w:cs="Calibri"/>
          <w:bCs w:val="0"/>
          <w:color w:val="auto"/>
          <w:szCs w:val="20"/>
        </w:rPr>
        <w:t>POST/DYS/OR/GZ/00645/2026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143E160A"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Pr="00E74546">
        <w:rPr>
          <w:rFonts w:asciiTheme="minorHAnsi" w:eastAsia="Calibri" w:hAnsiTheme="minorHAnsi" w:cstheme="minorHAnsi"/>
          <w:b/>
          <w:bCs/>
          <w:szCs w:val="22"/>
          <w:lang w:eastAsia="pl-PL"/>
        </w:rPr>
        <w:t>„</w:t>
      </w:r>
      <w:r w:rsidR="00BE6364" w:rsidRPr="00BE6364">
        <w:rPr>
          <w:rFonts w:asciiTheme="minorHAnsi" w:eastAsia="Calibri" w:hAnsiTheme="minorHAnsi" w:cstheme="minorHAnsi"/>
          <w:b/>
          <w:bCs/>
          <w:szCs w:val="22"/>
          <w:lang w:eastAsia="pl-PL"/>
        </w:rPr>
        <w:t>Budowa przyłączy kablowych nN na terenie Rejonu Energetycznego Rzeszów – Rzeszów (ul. Senatorska, Magiczna, Kwiatkowskiego), Malawa, Wólka Podleśna – 6  części</w:t>
      </w:r>
      <w:r w:rsidRPr="00E74546">
        <w:rPr>
          <w:rFonts w:asciiTheme="minorHAnsi" w:eastAsia="Calibri" w:hAnsiTheme="minorHAnsi" w:cstheme="minorHAnsi"/>
          <w:b/>
          <w:bCs/>
          <w:i/>
          <w:szCs w:val="22"/>
          <w:lang w:eastAsia="pl-PL"/>
        </w:rPr>
        <w:t>”</w:t>
      </w:r>
      <w:r w:rsidRPr="00E74546">
        <w:rPr>
          <w:rFonts w:asciiTheme="minorHAnsi" w:eastAsia="Calibri" w:hAnsiTheme="minorHAnsi" w:cstheme="minorHAnsi"/>
          <w:b/>
          <w:bCs/>
          <w:szCs w:val="22"/>
          <w:lang w:eastAsia="pl-PL"/>
        </w:rPr>
        <w:t>,</w:t>
      </w:r>
      <w:r w:rsidRPr="00F73875">
        <w:rPr>
          <w:rFonts w:asciiTheme="minorHAnsi" w:eastAsia="Calibri" w:hAnsiTheme="minorHAnsi" w:cstheme="minorHAnsi"/>
          <w:szCs w:val="22"/>
          <w:lang w:eastAsia="pl-PL"/>
        </w:rPr>
        <w:t xml:space="preserve">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07198" w14:textId="77777777" w:rsidR="001721FA" w:rsidRDefault="001721FA" w:rsidP="004A302B">
      <w:pPr>
        <w:spacing w:line="240" w:lineRule="auto"/>
      </w:pPr>
      <w:r>
        <w:separator/>
      </w:r>
    </w:p>
  </w:endnote>
  <w:endnote w:type="continuationSeparator" w:id="0">
    <w:p w14:paraId="26FD09F8" w14:textId="77777777" w:rsidR="001721FA" w:rsidRDefault="001721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EB12E" w14:textId="77777777" w:rsidR="001721FA" w:rsidRDefault="001721FA" w:rsidP="004A302B">
      <w:pPr>
        <w:spacing w:line="240" w:lineRule="auto"/>
      </w:pPr>
      <w:r>
        <w:separator/>
      </w:r>
    </w:p>
  </w:footnote>
  <w:footnote w:type="continuationSeparator" w:id="0">
    <w:p w14:paraId="52913965" w14:textId="77777777" w:rsidR="001721FA" w:rsidRDefault="001721F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D68C6" w14:textId="77777777" w:rsidR="00D23A7E" w:rsidRPr="00706793" w:rsidRDefault="00173C38"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2FC"/>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1FA"/>
    <w:rsid w:val="001728F5"/>
    <w:rsid w:val="00173A31"/>
    <w:rsid w:val="00173C38"/>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3AC4"/>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883"/>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0F54"/>
    <w:rsid w:val="005A1156"/>
    <w:rsid w:val="005A2072"/>
    <w:rsid w:val="005A3BC8"/>
    <w:rsid w:val="005A4B76"/>
    <w:rsid w:val="005A4C41"/>
    <w:rsid w:val="005A586C"/>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34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2270"/>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57DC"/>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2DEC"/>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02BC"/>
    <w:rsid w:val="00AF4448"/>
    <w:rsid w:val="00AF489C"/>
    <w:rsid w:val="00AF4E05"/>
    <w:rsid w:val="00AF60D0"/>
    <w:rsid w:val="00AF7AC1"/>
    <w:rsid w:val="00AF7C48"/>
    <w:rsid w:val="00B01801"/>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15EF"/>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F54"/>
    <w:rsid w:val="00BE631D"/>
    <w:rsid w:val="00BE6364"/>
    <w:rsid w:val="00BE661A"/>
    <w:rsid w:val="00BE7B7F"/>
    <w:rsid w:val="00BF0FC6"/>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E7B92"/>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4546"/>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34F"/>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2ADA"/>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059A"/>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POST/DYS/OR/GZ/00645/2026                         </dmsv2SWPP2ObjectNumber>
    <dmsv2SWPP2SumMD5 xmlns="http://schemas.microsoft.com/sharepoint/v3">027ae6ad594dca2216fa5b86f75517a7</dmsv2SWPP2SumMD5>
    <dmsv2BaseMoved xmlns="http://schemas.microsoft.com/sharepoint/v3">false</dmsv2BaseMoved>
    <dmsv2BaseIsSensitive xmlns="http://schemas.microsoft.com/sharepoint/v3">true</dmsv2BaseIsSensitive>
    <dmsv2SWPP2IDSWPP2 xmlns="http://schemas.microsoft.com/sharepoint/v3">708114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24484988</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PR4UJWENCY6Q-1831129884-10102</_dlc_DocId>
    <_dlc_DocIdUrl xmlns="a19cb1c7-c5c7-46d4-85ae-d83685407bba">
      <Url>https://swpp2.dms.gkpge.pl/sites/42/_layouts/15/DocIdRedir.aspx?ID=PR4UJWENCY6Q-1831129884-10102</Url>
      <Description>PR4UJWENCY6Q-1831129884-10102</Description>
    </_dlc_DocIdUrl>
  </documentManagement>
</p:properti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3.xml><?xml version="1.0" encoding="utf-8"?>
<ds:datastoreItem xmlns:ds="http://schemas.openxmlformats.org/officeDocument/2006/customXml" ds:itemID="{4DBCF8A5-FA59-4025-91B6-207E09AE46C9}"/>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44BFEA94-23D8-46D7-8672-D639266ADA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466</Words>
  <Characters>2799</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Ruszel Wiesław [PGE Dystr. O.Rzeszów]</cp:lastModifiedBy>
  <cp:revision>3</cp:revision>
  <cp:lastPrinted>2020-02-27T07:25:00Z</cp:lastPrinted>
  <dcterms:created xsi:type="dcterms:W3CDTF">2026-02-20T12:06:00Z</dcterms:created>
  <dcterms:modified xsi:type="dcterms:W3CDTF">2026-03-03T12:18:00Z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7f8f0d9b-ae2a-4162-80f5-0be7605d3f1a</vt:lpwstr>
  </property>
</Properties>
</file>